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0C0" w:rsidRDefault="00CC30C0" w:rsidP="00DA7A4C">
      <w:pPr>
        <w:pStyle w:val="a3"/>
        <w:kinsoku w:val="0"/>
        <w:overflowPunct w:val="0"/>
        <w:spacing w:before="1"/>
        <w:ind w:left="0" w:right="-1" w:firstLine="0"/>
        <w:rPr>
          <w:b/>
          <w:lang w:val="uk-UA"/>
        </w:rPr>
      </w:pPr>
    </w:p>
    <w:p w:rsidR="00CC30C0" w:rsidRDefault="00CC30C0" w:rsidP="00BF3FA5">
      <w:pPr>
        <w:pStyle w:val="a3"/>
        <w:kinsoku w:val="0"/>
        <w:overflowPunct w:val="0"/>
        <w:spacing w:before="1"/>
        <w:ind w:left="0" w:right="-1" w:firstLine="0"/>
        <w:jc w:val="center"/>
        <w:rPr>
          <w:b/>
          <w:lang w:val="uk-UA"/>
        </w:rPr>
      </w:pPr>
    </w:p>
    <w:p w:rsidR="005E6BDB" w:rsidRPr="006475B6" w:rsidRDefault="005E6BDB" w:rsidP="005E6BDB">
      <w:pPr>
        <w:jc w:val="center"/>
        <w:rPr>
          <w:sz w:val="28"/>
          <w:szCs w:val="28"/>
        </w:rPr>
      </w:pPr>
      <w:r w:rsidRPr="006475B6">
        <w:rPr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6BDB" w:rsidRPr="006475B6" w:rsidRDefault="005E6BDB" w:rsidP="005E6BDB">
      <w:pPr>
        <w:jc w:val="center"/>
        <w:rPr>
          <w:b/>
          <w:sz w:val="28"/>
          <w:szCs w:val="28"/>
        </w:rPr>
      </w:pPr>
      <w:r w:rsidRPr="006475B6">
        <w:rPr>
          <w:b/>
          <w:sz w:val="28"/>
          <w:szCs w:val="28"/>
        </w:rPr>
        <w:t>ПОГРЕБИЩЕНСЬКА МІСЬКА РАДА</w:t>
      </w:r>
    </w:p>
    <w:p w:rsidR="005E6BDB" w:rsidRPr="006475B6" w:rsidRDefault="005E6BDB" w:rsidP="005E6BDB">
      <w:pPr>
        <w:jc w:val="center"/>
        <w:rPr>
          <w:b/>
          <w:sz w:val="28"/>
          <w:szCs w:val="28"/>
        </w:rPr>
      </w:pPr>
      <w:r w:rsidRPr="006475B6">
        <w:rPr>
          <w:b/>
          <w:sz w:val="28"/>
          <w:szCs w:val="28"/>
        </w:rPr>
        <w:t>ВИКОНАВЧИЙ КОМІТЕТ</w:t>
      </w:r>
    </w:p>
    <w:p w:rsidR="005E6BDB" w:rsidRPr="006475B6" w:rsidRDefault="005E6BDB" w:rsidP="005E6BDB">
      <w:pPr>
        <w:jc w:val="center"/>
        <w:rPr>
          <w:b/>
          <w:sz w:val="28"/>
          <w:szCs w:val="28"/>
        </w:rPr>
      </w:pPr>
      <w:proofErr w:type="gramStart"/>
      <w:r w:rsidRPr="006475B6">
        <w:rPr>
          <w:b/>
          <w:sz w:val="28"/>
          <w:szCs w:val="28"/>
        </w:rPr>
        <w:t>Р</w:t>
      </w:r>
      <w:proofErr w:type="gramEnd"/>
      <w:r w:rsidRPr="006475B6">
        <w:rPr>
          <w:b/>
          <w:sz w:val="28"/>
          <w:szCs w:val="28"/>
        </w:rPr>
        <w:t>ІШЕННЯ</w:t>
      </w:r>
    </w:p>
    <w:p w:rsidR="005E6BDB" w:rsidRPr="006475B6" w:rsidRDefault="005E6BDB" w:rsidP="005E6BDB">
      <w:pPr>
        <w:jc w:val="center"/>
        <w:rPr>
          <w:b/>
          <w:sz w:val="28"/>
          <w:szCs w:val="28"/>
        </w:rPr>
      </w:pPr>
    </w:p>
    <w:p w:rsidR="005E6BDB" w:rsidRPr="006475B6" w:rsidRDefault="005E6BDB" w:rsidP="005E6BDB">
      <w:pPr>
        <w:jc w:val="center"/>
        <w:rPr>
          <w:sz w:val="28"/>
          <w:szCs w:val="28"/>
        </w:rPr>
      </w:pPr>
    </w:p>
    <w:p w:rsidR="005E6BDB" w:rsidRPr="006475B6" w:rsidRDefault="005E6BDB" w:rsidP="005E6BDB">
      <w:pPr>
        <w:jc w:val="center"/>
        <w:rPr>
          <w:bCs/>
          <w:sz w:val="28"/>
          <w:szCs w:val="28"/>
        </w:rPr>
      </w:pPr>
    </w:p>
    <w:p w:rsidR="005E6BDB" w:rsidRPr="00A6179B" w:rsidRDefault="00A6179B" w:rsidP="005E6BDB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</w:rPr>
        <w:t xml:space="preserve">  </w:t>
      </w:r>
      <w:r w:rsidR="003C37CB">
        <w:rPr>
          <w:bCs/>
          <w:sz w:val="28"/>
          <w:szCs w:val="28"/>
          <w:lang w:val="uk-UA"/>
        </w:rPr>
        <w:t xml:space="preserve"> 14 листопада </w:t>
      </w:r>
      <w:r w:rsidR="00DA7A4C">
        <w:rPr>
          <w:bCs/>
          <w:sz w:val="28"/>
          <w:szCs w:val="28"/>
        </w:rPr>
        <w:t>202</w:t>
      </w:r>
      <w:r w:rsidR="0001726F">
        <w:rPr>
          <w:bCs/>
          <w:sz w:val="28"/>
          <w:szCs w:val="28"/>
          <w:lang w:val="uk-UA"/>
        </w:rPr>
        <w:t>4</w:t>
      </w:r>
      <w:r w:rsidR="003C37CB">
        <w:rPr>
          <w:bCs/>
          <w:sz w:val="28"/>
          <w:szCs w:val="28"/>
        </w:rPr>
        <w:t xml:space="preserve"> року               </w:t>
      </w:r>
      <w:r w:rsidR="005E6BDB" w:rsidRPr="006475B6">
        <w:rPr>
          <w:bCs/>
          <w:sz w:val="28"/>
          <w:szCs w:val="28"/>
        </w:rPr>
        <w:t xml:space="preserve">Погребище                  </w:t>
      </w:r>
      <w:r w:rsidR="003C37CB">
        <w:rPr>
          <w:bCs/>
          <w:sz w:val="28"/>
          <w:szCs w:val="28"/>
          <w:lang w:val="uk-UA"/>
        </w:rPr>
        <w:t xml:space="preserve">     </w:t>
      </w:r>
      <w:r w:rsidR="005E6BDB" w:rsidRPr="006475B6">
        <w:rPr>
          <w:bCs/>
          <w:sz w:val="28"/>
          <w:szCs w:val="28"/>
        </w:rPr>
        <w:t xml:space="preserve">            №</w:t>
      </w:r>
      <w:r w:rsidR="0001726F">
        <w:rPr>
          <w:bCs/>
          <w:sz w:val="28"/>
          <w:szCs w:val="28"/>
          <w:lang w:val="uk-UA"/>
        </w:rPr>
        <w:t xml:space="preserve"> </w:t>
      </w:r>
      <w:r w:rsidR="003C37CB">
        <w:rPr>
          <w:bCs/>
          <w:sz w:val="28"/>
          <w:szCs w:val="28"/>
          <w:lang w:val="uk-UA"/>
        </w:rPr>
        <w:t>431</w:t>
      </w:r>
    </w:p>
    <w:p w:rsidR="005E6BDB" w:rsidRPr="006475B6" w:rsidRDefault="005E6BDB" w:rsidP="005E6BDB">
      <w:pPr>
        <w:jc w:val="both"/>
        <w:rPr>
          <w:b/>
          <w:sz w:val="20"/>
          <w:szCs w:val="20"/>
        </w:rPr>
      </w:pPr>
    </w:p>
    <w:p w:rsidR="00CD687C" w:rsidRDefault="00CD687C" w:rsidP="005E6BDB">
      <w:pPr>
        <w:jc w:val="both"/>
        <w:rPr>
          <w:b/>
          <w:bCs/>
          <w:sz w:val="28"/>
          <w:szCs w:val="28"/>
          <w:lang w:val="uk-UA"/>
        </w:rPr>
      </w:pPr>
    </w:p>
    <w:p w:rsidR="005E6BDB" w:rsidRPr="00683811" w:rsidRDefault="005E6BDB" w:rsidP="005E6BDB">
      <w:pPr>
        <w:jc w:val="both"/>
        <w:rPr>
          <w:b/>
          <w:bCs/>
          <w:sz w:val="28"/>
          <w:szCs w:val="28"/>
          <w:lang w:val="uk-UA"/>
        </w:rPr>
      </w:pPr>
      <w:r w:rsidRPr="0001726F">
        <w:rPr>
          <w:b/>
          <w:bCs/>
          <w:sz w:val="28"/>
          <w:szCs w:val="28"/>
          <w:lang w:val="uk-UA"/>
        </w:rPr>
        <w:t>Про</w:t>
      </w:r>
      <w:r w:rsidRPr="005E6BDB">
        <w:rPr>
          <w:b/>
          <w:bCs/>
          <w:sz w:val="28"/>
          <w:szCs w:val="28"/>
          <w:lang w:val="uk-UA"/>
        </w:rPr>
        <w:t xml:space="preserve"> </w:t>
      </w:r>
      <w:r w:rsidR="0001726F">
        <w:rPr>
          <w:b/>
          <w:sz w:val="28"/>
          <w:szCs w:val="28"/>
          <w:lang w:val="uk-UA"/>
        </w:rPr>
        <w:t>передачу</w:t>
      </w:r>
      <w:r w:rsidRPr="005E6BDB">
        <w:rPr>
          <w:b/>
          <w:sz w:val="28"/>
          <w:szCs w:val="28"/>
          <w:lang w:val="uk-UA"/>
        </w:rPr>
        <w:t xml:space="preserve"> вікон</w:t>
      </w:r>
    </w:p>
    <w:p w:rsidR="005E6BDB" w:rsidRPr="00CD687C" w:rsidRDefault="005E6BDB" w:rsidP="005E6BDB">
      <w:pPr>
        <w:pStyle w:val="30"/>
        <w:shd w:val="clear" w:color="auto" w:fill="auto"/>
        <w:spacing w:line="240" w:lineRule="auto"/>
        <w:ind w:firstLine="0"/>
        <w:rPr>
          <w:rFonts w:ascii="Times New Roman" w:hAnsi="Times New Roman"/>
          <w:b w:val="0"/>
          <w:bCs w:val="0"/>
          <w:position w:val="-1"/>
          <w:sz w:val="28"/>
          <w:szCs w:val="28"/>
          <w:lang w:val="uk-UA"/>
        </w:rPr>
      </w:pPr>
    </w:p>
    <w:p w:rsidR="005E6BDB" w:rsidRPr="00A6179B" w:rsidRDefault="00DA7A4C" w:rsidP="00DA7A4C">
      <w:pPr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 </w:t>
      </w:r>
      <w:r w:rsidRPr="00AD5CC2">
        <w:rPr>
          <w:sz w:val="28"/>
          <w:szCs w:val="28"/>
          <w:lang w:val="uk-UA"/>
        </w:rPr>
        <w:t xml:space="preserve">Відповідно до </w:t>
      </w:r>
      <w:r w:rsidR="00862E4F">
        <w:rPr>
          <w:sz w:val="28"/>
          <w:szCs w:val="28"/>
          <w:lang w:val="uk-UA"/>
        </w:rPr>
        <w:t xml:space="preserve"> статті 29, </w:t>
      </w:r>
      <w:r w:rsidRPr="00AD5CC2">
        <w:rPr>
          <w:sz w:val="28"/>
          <w:szCs w:val="28"/>
          <w:lang w:val="uk-UA"/>
        </w:rPr>
        <w:t>частини 1 статті 52, частини 6 статті 59 Закону України «Про місцеве самоврядування в Україні»</w:t>
      </w:r>
      <w:r>
        <w:rPr>
          <w:sz w:val="28"/>
          <w:szCs w:val="28"/>
          <w:lang w:val="uk-UA"/>
        </w:rPr>
        <w:t>,</w:t>
      </w:r>
      <w:r w:rsidR="00D91A37">
        <w:rPr>
          <w:sz w:val="28"/>
          <w:szCs w:val="28"/>
          <w:lang w:val="uk-UA"/>
        </w:rPr>
        <w:t xml:space="preserve"> Закону України «Про передачу об’єктів права державної та комунальної власності»,</w:t>
      </w:r>
      <w:r>
        <w:rPr>
          <w:sz w:val="28"/>
          <w:szCs w:val="28"/>
          <w:lang w:val="uk-UA"/>
        </w:rPr>
        <w:t xml:space="preserve"> </w:t>
      </w:r>
      <w:r w:rsidRPr="00AD5CC2">
        <w:rPr>
          <w:sz w:val="28"/>
          <w:szCs w:val="28"/>
          <w:lang w:val="uk-UA"/>
        </w:rPr>
        <w:t xml:space="preserve">Господарського кодексу України, </w:t>
      </w:r>
      <w:r>
        <w:rPr>
          <w:sz w:val="28"/>
          <w:szCs w:val="28"/>
          <w:lang w:val="uk-UA"/>
        </w:rPr>
        <w:t xml:space="preserve">Положення про списання майна комунальної власності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територіальної громади, затвердженого рішенням 8 сесії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 8 скликання від 08 квітня 2021 року №140-8-8/581</w:t>
      </w:r>
      <w:r w:rsidR="008A1F9A">
        <w:rPr>
          <w:sz w:val="28"/>
          <w:szCs w:val="28"/>
          <w:lang w:val="uk-UA"/>
        </w:rPr>
        <w:t>, враховуючи звернення</w:t>
      </w:r>
      <w:r w:rsidR="00D91A37">
        <w:rPr>
          <w:sz w:val="28"/>
          <w:szCs w:val="28"/>
          <w:lang w:val="uk-UA"/>
        </w:rPr>
        <w:t xml:space="preserve"> КЗ «</w:t>
      </w:r>
      <w:proofErr w:type="spellStart"/>
      <w:r w:rsidR="00D91A37">
        <w:rPr>
          <w:sz w:val="28"/>
          <w:szCs w:val="28"/>
          <w:lang w:val="uk-UA"/>
        </w:rPr>
        <w:t>Погребищенська</w:t>
      </w:r>
      <w:proofErr w:type="spellEnd"/>
      <w:r w:rsidR="00D91A37">
        <w:rPr>
          <w:sz w:val="28"/>
          <w:szCs w:val="28"/>
          <w:lang w:val="uk-UA"/>
        </w:rPr>
        <w:t xml:space="preserve"> дитячо-юнацька спортивна школа» </w:t>
      </w:r>
      <w:proofErr w:type="spellStart"/>
      <w:r w:rsidR="00D91A37">
        <w:rPr>
          <w:sz w:val="28"/>
          <w:szCs w:val="28"/>
          <w:lang w:val="uk-UA"/>
        </w:rPr>
        <w:t>Погребищенської</w:t>
      </w:r>
      <w:proofErr w:type="spellEnd"/>
      <w:r w:rsidR="00D91A37">
        <w:rPr>
          <w:sz w:val="28"/>
          <w:szCs w:val="28"/>
          <w:lang w:val="uk-UA"/>
        </w:rPr>
        <w:t xml:space="preserve"> міської ради Вінницького району Вінницької області від   16.10.2024 року № 54, погодження КЗ </w:t>
      </w:r>
      <w:r w:rsidR="00862E4F">
        <w:rPr>
          <w:sz w:val="28"/>
          <w:szCs w:val="28"/>
          <w:lang w:val="uk-UA"/>
        </w:rPr>
        <w:t>«</w:t>
      </w:r>
      <w:proofErr w:type="spellStart"/>
      <w:r w:rsidR="00862E4F">
        <w:rPr>
          <w:sz w:val="28"/>
          <w:szCs w:val="28"/>
          <w:lang w:val="uk-UA"/>
        </w:rPr>
        <w:t>Погребищенський</w:t>
      </w:r>
      <w:proofErr w:type="spellEnd"/>
      <w:r w:rsidR="00862E4F">
        <w:rPr>
          <w:sz w:val="28"/>
          <w:szCs w:val="28"/>
          <w:lang w:val="uk-UA"/>
        </w:rPr>
        <w:t xml:space="preserve"> ліцей № 1» </w:t>
      </w:r>
      <w:proofErr w:type="spellStart"/>
      <w:r w:rsidR="00862E4F">
        <w:rPr>
          <w:sz w:val="28"/>
          <w:szCs w:val="28"/>
          <w:lang w:val="uk-UA"/>
        </w:rPr>
        <w:t>Погребищенської</w:t>
      </w:r>
      <w:proofErr w:type="spellEnd"/>
      <w:r w:rsidR="00862E4F">
        <w:rPr>
          <w:sz w:val="28"/>
          <w:szCs w:val="28"/>
          <w:lang w:val="uk-UA"/>
        </w:rPr>
        <w:t xml:space="preserve"> міської ради Вінницького р</w:t>
      </w:r>
      <w:r w:rsidR="00D91A37">
        <w:rPr>
          <w:sz w:val="28"/>
          <w:szCs w:val="28"/>
          <w:lang w:val="uk-UA"/>
        </w:rPr>
        <w:t xml:space="preserve">айону Вінницької області від 17.10.2024 року № 631 </w:t>
      </w:r>
      <w:r w:rsidR="00862E4F">
        <w:rPr>
          <w:sz w:val="28"/>
          <w:szCs w:val="28"/>
          <w:lang w:val="uk-UA"/>
        </w:rPr>
        <w:t>та у зв’язку з виробничою необхідністю</w:t>
      </w:r>
      <w:r w:rsidR="00D91A37">
        <w:rPr>
          <w:sz w:val="28"/>
          <w:szCs w:val="28"/>
          <w:lang w:val="uk-UA"/>
        </w:rPr>
        <w:t xml:space="preserve"> </w:t>
      </w:r>
      <w:r w:rsidR="00D91A37">
        <w:rPr>
          <w:sz w:val="28"/>
          <w:szCs w:val="28"/>
          <w:lang w:val="uk-UA"/>
        </w:rPr>
        <w:t>КЗ «</w:t>
      </w:r>
      <w:proofErr w:type="spellStart"/>
      <w:r w:rsidR="00D91A37">
        <w:rPr>
          <w:sz w:val="28"/>
          <w:szCs w:val="28"/>
          <w:lang w:val="uk-UA"/>
        </w:rPr>
        <w:t>Погребищенська</w:t>
      </w:r>
      <w:proofErr w:type="spellEnd"/>
      <w:r w:rsidR="00D91A37">
        <w:rPr>
          <w:sz w:val="28"/>
          <w:szCs w:val="28"/>
          <w:lang w:val="uk-UA"/>
        </w:rPr>
        <w:t xml:space="preserve"> дитячо-юнацька спортивна школа» </w:t>
      </w:r>
      <w:proofErr w:type="spellStart"/>
      <w:r w:rsidR="00D91A37">
        <w:rPr>
          <w:sz w:val="28"/>
          <w:szCs w:val="28"/>
          <w:lang w:val="uk-UA"/>
        </w:rPr>
        <w:t>Погребищенської</w:t>
      </w:r>
      <w:proofErr w:type="spellEnd"/>
      <w:r w:rsidR="00D91A3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862E4F"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 xml:space="preserve">виконавчий </w:t>
      </w:r>
      <w:r w:rsidR="005E6BDB" w:rsidRPr="00A6179B">
        <w:rPr>
          <w:sz w:val="28"/>
          <w:szCs w:val="28"/>
          <w:lang w:val="uk-UA"/>
        </w:rPr>
        <w:t xml:space="preserve"> комітет </w:t>
      </w:r>
      <w:proofErr w:type="spellStart"/>
      <w:r w:rsidR="005E6BDB" w:rsidRPr="00A6179B">
        <w:rPr>
          <w:sz w:val="28"/>
          <w:szCs w:val="28"/>
          <w:lang w:val="uk-UA"/>
        </w:rPr>
        <w:t>Погребищенської</w:t>
      </w:r>
      <w:proofErr w:type="spellEnd"/>
      <w:r w:rsidR="005E6BDB" w:rsidRPr="00A6179B">
        <w:rPr>
          <w:sz w:val="28"/>
          <w:szCs w:val="28"/>
          <w:lang w:val="uk-UA"/>
        </w:rPr>
        <w:t xml:space="preserve"> міської  ради В И Р І Ш И В:</w:t>
      </w:r>
    </w:p>
    <w:p w:rsidR="00447323" w:rsidRDefault="00447323" w:rsidP="00C8185C">
      <w:pPr>
        <w:jc w:val="both"/>
        <w:rPr>
          <w:sz w:val="28"/>
          <w:szCs w:val="28"/>
          <w:lang w:val="uk-UA"/>
        </w:rPr>
      </w:pPr>
    </w:p>
    <w:p w:rsidR="00447323" w:rsidRPr="00447323" w:rsidRDefault="00447323" w:rsidP="00447323">
      <w:pPr>
        <w:pStyle w:val="a3"/>
        <w:kinsoku w:val="0"/>
        <w:overflowPunct w:val="0"/>
        <w:spacing w:before="1"/>
        <w:ind w:left="0" w:right="-1" w:firstLine="708"/>
        <w:rPr>
          <w:lang w:val="uk-UA"/>
        </w:rPr>
      </w:pPr>
      <w:r w:rsidRPr="00447323">
        <w:rPr>
          <w:lang w:val="uk-UA"/>
        </w:rPr>
        <w:t>1.</w:t>
      </w:r>
      <w:r w:rsidR="00D91A37">
        <w:rPr>
          <w:lang w:val="uk-UA"/>
        </w:rPr>
        <w:t xml:space="preserve"> КЗ </w:t>
      </w:r>
      <w:r w:rsidR="00880AC4">
        <w:rPr>
          <w:lang w:val="uk-UA"/>
        </w:rPr>
        <w:t>«</w:t>
      </w:r>
      <w:proofErr w:type="spellStart"/>
      <w:r w:rsidR="00B87922">
        <w:rPr>
          <w:lang w:val="uk-UA"/>
        </w:rPr>
        <w:t>Погреби</w:t>
      </w:r>
      <w:r w:rsidR="00880AC4">
        <w:rPr>
          <w:lang w:val="uk-UA"/>
        </w:rPr>
        <w:t>щенський</w:t>
      </w:r>
      <w:proofErr w:type="spellEnd"/>
      <w:r w:rsidR="00880AC4">
        <w:rPr>
          <w:lang w:val="uk-UA"/>
        </w:rPr>
        <w:t xml:space="preserve"> ліцей №1» </w:t>
      </w:r>
      <w:proofErr w:type="spellStart"/>
      <w:r w:rsidR="00880AC4">
        <w:rPr>
          <w:lang w:val="uk-UA"/>
        </w:rPr>
        <w:t>Погребищенської</w:t>
      </w:r>
      <w:proofErr w:type="spellEnd"/>
      <w:r w:rsidR="00880AC4">
        <w:rPr>
          <w:lang w:val="uk-UA"/>
        </w:rPr>
        <w:t xml:space="preserve"> міської ради </w:t>
      </w:r>
      <w:r w:rsidR="00B87922">
        <w:rPr>
          <w:lang w:val="uk-UA"/>
        </w:rPr>
        <w:t>Вінницького району Вінницької області</w:t>
      </w:r>
      <w:r w:rsidR="00062A03">
        <w:rPr>
          <w:lang w:val="uk-UA"/>
        </w:rPr>
        <w:t>,</w:t>
      </w:r>
      <w:r w:rsidR="00B87922">
        <w:rPr>
          <w:lang w:val="uk-UA"/>
        </w:rPr>
        <w:t xml:space="preserve"> </w:t>
      </w:r>
      <w:r w:rsidR="00062A03">
        <w:rPr>
          <w:lang w:val="uk-UA"/>
        </w:rPr>
        <w:t xml:space="preserve">як </w:t>
      </w:r>
      <w:proofErr w:type="spellStart"/>
      <w:r w:rsidR="00062A03">
        <w:rPr>
          <w:lang w:val="uk-UA"/>
        </w:rPr>
        <w:t>балансоутримувачу</w:t>
      </w:r>
      <w:proofErr w:type="spellEnd"/>
      <w:r w:rsidR="00062A03">
        <w:rPr>
          <w:lang w:val="uk-UA"/>
        </w:rPr>
        <w:t xml:space="preserve"> майна, </w:t>
      </w:r>
      <w:r w:rsidR="00D91A37">
        <w:rPr>
          <w:lang w:val="uk-UA"/>
        </w:rPr>
        <w:t xml:space="preserve"> передати на баланс </w:t>
      </w:r>
      <w:r w:rsidR="00D91A37">
        <w:rPr>
          <w:lang w:val="uk-UA"/>
        </w:rPr>
        <w:t>КЗ «</w:t>
      </w:r>
      <w:proofErr w:type="spellStart"/>
      <w:r w:rsidR="00D91A37">
        <w:rPr>
          <w:lang w:val="uk-UA"/>
        </w:rPr>
        <w:t>Погребищенська</w:t>
      </w:r>
      <w:proofErr w:type="spellEnd"/>
      <w:r w:rsidR="00D91A37">
        <w:rPr>
          <w:lang w:val="uk-UA"/>
        </w:rPr>
        <w:t xml:space="preserve"> дитячо-юнацька спортивна школа» </w:t>
      </w:r>
      <w:proofErr w:type="spellStart"/>
      <w:r w:rsidR="00D91A37">
        <w:rPr>
          <w:lang w:val="uk-UA"/>
        </w:rPr>
        <w:t>Погребищенської</w:t>
      </w:r>
      <w:proofErr w:type="spellEnd"/>
      <w:r w:rsidR="00D91A37">
        <w:rPr>
          <w:lang w:val="uk-UA"/>
        </w:rPr>
        <w:t xml:space="preserve"> міської ради Вінницького району Вінницької області</w:t>
      </w:r>
      <w:r w:rsidR="00D91A37">
        <w:rPr>
          <w:lang w:val="uk-UA"/>
        </w:rPr>
        <w:t xml:space="preserve"> </w:t>
      </w:r>
      <w:r w:rsidR="00B87922">
        <w:rPr>
          <w:lang w:val="uk-UA"/>
        </w:rPr>
        <w:t>метал</w:t>
      </w:r>
      <w:r w:rsidR="00D91A37">
        <w:rPr>
          <w:lang w:val="uk-UA"/>
        </w:rPr>
        <w:t>опластикові вікна  площею 16</w:t>
      </w:r>
      <w:r w:rsidR="00B87922">
        <w:rPr>
          <w:lang w:val="uk-UA"/>
        </w:rPr>
        <w:t xml:space="preserve"> м</w:t>
      </w:r>
      <w:r w:rsidR="00B87922" w:rsidRPr="00B87922">
        <w:rPr>
          <w:vertAlign w:val="superscript"/>
          <w:lang w:val="uk-UA"/>
        </w:rPr>
        <w:t>2</w:t>
      </w:r>
      <w:r w:rsidR="00C46277">
        <w:rPr>
          <w:lang w:val="uk-UA"/>
        </w:rPr>
        <w:t>,</w:t>
      </w:r>
      <w:r w:rsidR="00D91A37">
        <w:rPr>
          <w:lang w:val="uk-UA"/>
        </w:rPr>
        <w:t xml:space="preserve"> балансовою вартістю  26880,00</w:t>
      </w:r>
      <w:r w:rsidR="00062A03">
        <w:rPr>
          <w:lang w:val="uk-UA"/>
        </w:rPr>
        <w:t xml:space="preserve"> грн.</w:t>
      </w:r>
    </w:p>
    <w:p w:rsidR="00447323" w:rsidRDefault="00447323" w:rsidP="00447323">
      <w:pPr>
        <w:jc w:val="both"/>
        <w:rPr>
          <w:sz w:val="28"/>
          <w:szCs w:val="28"/>
          <w:lang w:val="uk-UA"/>
        </w:rPr>
      </w:pPr>
    </w:p>
    <w:p w:rsidR="00447323" w:rsidRDefault="00447323" w:rsidP="009102C2">
      <w:pPr>
        <w:ind w:firstLine="560"/>
        <w:jc w:val="both"/>
        <w:rPr>
          <w:sz w:val="28"/>
          <w:szCs w:val="28"/>
          <w:lang w:val="uk-UA"/>
        </w:rPr>
      </w:pPr>
      <w:r w:rsidRPr="00B00571">
        <w:rPr>
          <w:sz w:val="28"/>
          <w:szCs w:val="28"/>
          <w:lang w:val="uk-UA"/>
        </w:rPr>
        <w:t>2.</w:t>
      </w:r>
      <w:r w:rsidRPr="00B00571">
        <w:rPr>
          <w:sz w:val="28"/>
          <w:szCs w:val="28"/>
        </w:rPr>
        <w:t> </w:t>
      </w:r>
      <w:r w:rsidR="00B87922">
        <w:rPr>
          <w:sz w:val="28"/>
          <w:szCs w:val="28"/>
          <w:lang w:val="uk-UA"/>
        </w:rPr>
        <w:t xml:space="preserve"> </w:t>
      </w:r>
      <w:r w:rsidR="00D91A37">
        <w:rPr>
          <w:sz w:val="28"/>
          <w:szCs w:val="28"/>
          <w:lang w:val="uk-UA"/>
        </w:rPr>
        <w:t>КЗ «</w:t>
      </w:r>
      <w:proofErr w:type="spellStart"/>
      <w:r w:rsidR="00D91A37">
        <w:rPr>
          <w:sz w:val="28"/>
          <w:szCs w:val="28"/>
          <w:lang w:val="uk-UA"/>
        </w:rPr>
        <w:t>Погребищенська</w:t>
      </w:r>
      <w:proofErr w:type="spellEnd"/>
      <w:r w:rsidR="00D91A37">
        <w:rPr>
          <w:sz w:val="28"/>
          <w:szCs w:val="28"/>
          <w:lang w:val="uk-UA"/>
        </w:rPr>
        <w:t xml:space="preserve"> дитячо-юнацька спортивна школа» </w:t>
      </w:r>
      <w:proofErr w:type="spellStart"/>
      <w:r w:rsidR="00D91A37">
        <w:rPr>
          <w:sz w:val="28"/>
          <w:szCs w:val="28"/>
          <w:lang w:val="uk-UA"/>
        </w:rPr>
        <w:t>Погребищенської</w:t>
      </w:r>
      <w:proofErr w:type="spellEnd"/>
      <w:r w:rsidR="00D91A37">
        <w:rPr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D91A37">
        <w:rPr>
          <w:sz w:val="28"/>
          <w:szCs w:val="28"/>
          <w:lang w:val="uk-UA"/>
        </w:rPr>
        <w:t xml:space="preserve"> спільно з КЗ</w:t>
      </w:r>
      <w:r w:rsidR="00B87922">
        <w:rPr>
          <w:sz w:val="28"/>
          <w:szCs w:val="28"/>
          <w:lang w:val="uk-UA"/>
        </w:rPr>
        <w:t xml:space="preserve"> </w:t>
      </w:r>
      <w:r w:rsidR="00B87922" w:rsidRPr="00B87922">
        <w:rPr>
          <w:sz w:val="28"/>
          <w:szCs w:val="28"/>
          <w:lang w:val="uk-UA"/>
        </w:rPr>
        <w:t>«Погребищенський ліцей №1» Погребищенської міської ради Вінницького району Вінницької області</w:t>
      </w:r>
      <w:r w:rsidR="002905B2">
        <w:rPr>
          <w:sz w:val="28"/>
          <w:szCs w:val="28"/>
          <w:lang w:val="uk-UA"/>
        </w:rPr>
        <w:t xml:space="preserve"> протягом одного тижня від прийняття цього рішення здійснити</w:t>
      </w:r>
      <w:r w:rsidR="002B54BC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B87922">
        <w:rPr>
          <w:sz w:val="28"/>
          <w:szCs w:val="28"/>
          <w:lang w:val="uk-UA"/>
        </w:rPr>
        <w:t xml:space="preserve"> </w:t>
      </w:r>
      <w:r w:rsidR="009102C2" w:rsidRPr="009102C2">
        <w:rPr>
          <w:sz w:val="28"/>
          <w:szCs w:val="28"/>
          <w:lang w:val="uk-UA"/>
        </w:rPr>
        <w:t>прийом</w:t>
      </w:r>
      <w:r w:rsidR="00B87922">
        <w:rPr>
          <w:sz w:val="28"/>
          <w:szCs w:val="28"/>
          <w:lang w:val="uk-UA"/>
        </w:rPr>
        <w:t xml:space="preserve">у-передачі </w:t>
      </w:r>
      <w:proofErr w:type="spellStart"/>
      <w:r w:rsidR="00B87922">
        <w:rPr>
          <w:sz w:val="28"/>
          <w:szCs w:val="28"/>
          <w:lang w:val="uk-UA"/>
        </w:rPr>
        <w:t>металопластикових</w:t>
      </w:r>
      <w:proofErr w:type="spellEnd"/>
      <w:r w:rsidR="00B87922">
        <w:rPr>
          <w:sz w:val="28"/>
          <w:szCs w:val="28"/>
          <w:lang w:val="uk-UA"/>
        </w:rPr>
        <w:t xml:space="preserve"> вікон</w:t>
      </w:r>
      <w:r w:rsidR="009102C2" w:rsidRPr="009102C2">
        <w:rPr>
          <w:sz w:val="28"/>
          <w:szCs w:val="28"/>
          <w:lang w:val="uk-UA"/>
        </w:rPr>
        <w:t>,</w:t>
      </w:r>
      <w:r w:rsidR="00C46277">
        <w:rPr>
          <w:sz w:val="28"/>
          <w:szCs w:val="28"/>
          <w:lang w:val="uk-UA"/>
        </w:rPr>
        <w:t xml:space="preserve"> відповідно до законодавства.</w:t>
      </w:r>
    </w:p>
    <w:p w:rsidR="009102C2" w:rsidRPr="00506FF4" w:rsidRDefault="009102C2" w:rsidP="009102C2">
      <w:pPr>
        <w:ind w:firstLine="560"/>
        <w:jc w:val="both"/>
        <w:rPr>
          <w:sz w:val="28"/>
          <w:szCs w:val="28"/>
          <w:lang w:val="uk-UA"/>
        </w:rPr>
      </w:pPr>
    </w:p>
    <w:p w:rsidR="00447323" w:rsidRPr="00DA7A4C" w:rsidRDefault="00447323" w:rsidP="00DA7A4C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B00571">
        <w:rPr>
          <w:rFonts w:ascii="Times New Roman" w:hAnsi="Times New Roman"/>
        </w:rPr>
        <w:t>3.  Ко</w:t>
      </w:r>
      <w:r w:rsidRPr="00B00571">
        <w:rPr>
          <w:rFonts w:ascii="Times New Roman" w:hAnsi="Times New Roman"/>
          <w:lang w:val="uk-UA"/>
        </w:rPr>
        <w:t>н</w:t>
      </w:r>
      <w:proofErr w:type="spellStart"/>
      <w:r w:rsidRPr="00B00571">
        <w:rPr>
          <w:rFonts w:ascii="Times New Roman" w:hAnsi="Times New Roman"/>
        </w:rPr>
        <w:t>троль</w:t>
      </w:r>
      <w:proofErr w:type="spellEnd"/>
      <w:r w:rsidRPr="00B00571">
        <w:rPr>
          <w:rFonts w:ascii="Times New Roman" w:hAnsi="Times New Roman"/>
        </w:rPr>
        <w:t xml:space="preserve"> за </w:t>
      </w:r>
      <w:proofErr w:type="spellStart"/>
      <w:r w:rsidRPr="00B00571">
        <w:rPr>
          <w:rFonts w:ascii="Times New Roman" w:hAnsi="Times New Roman"/>
        </w:rPr>
        <w:t>виконанням</w:t>
      </w:r>
      <w:proofErr w:type="spellEnd"/>
      <w:r w:rsidR="00B87922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цього</w:t>
      </w:r>
      <w:proofErr w:type="spellEnd"/>
      <w:r w:rsidR="00B87922">
        <w:rPr>
          <w:rFonts w:ascii="Times New Roman" w:hAnsi="Times New Roman"/>
          <w:lang w:val="uk-UA"/>
        </w:rPr>
        <w:t xml:space="preserve"> </w:t>
      </w:r>
      <w:proofErr w:type="spellStart"/>
      <w:proofErr w:type="gramStart"/>
      <w:r w:rsidRPr="00B00571">
        <w:rPr>
          <w:rFonts w:ascii="Times New Roman" w:hAnsi="Times New Roman"/>
        </w:rPr>
        <w:t>р</w:t>
      </w:r>
      <w:proofErr w:type="gramEnd"/>
      <w:r w:rsidRPr="00B00571">
        <w:rPr>
          <w:rFonts w:ascii="Times New Roman" w:hAnsi="Times New Roman"/>
        </w:rPr>
        <w:t>ішення</w:t>
      </w:r>
      <w:proofErr w:type="spellEnd"/>
      <w:r w:rsidR="00B87922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покласти</w:t>
      </w:r>
      <w:proofErr w:type="spellEnd"/>
      <w:r w:rsidRPr="00B00571">
        <w:rPr>
          <w:rFonts w:ascii="Times New Roman" w:hAnsi="Times New Roman"/>
        </w:rPr>
        <w:t xml:space="preserve"> на заступника </w:t>
      </w:r>
      <w:proofErr w:type="spellStart"/>
      <w:r w:rsidRPr="00B00571">
        <w:rPr>
          <w:rFonts w:ascii="Times New Roman" w:hAnsi="Times New Roman"/>
        </w:rPr>
        <w:t>міського</w:t>
      </w:r>
      <w:proofErr w:type="spellEnd"/>
      <w:r w:rsidR="00B87922">
        <w:rPr>
          <w:rFonts w:ascii="Times New Roman" w:hAnsi="Times New Roman"/>
          <w:lang w:val="uk-UA"/>
        </w:rPr>
        <w:t xml:space="preserve"> </w:t>
      </w:r>
      <w:proofErr w:type="spellStart"/>
      <w:r w:rsidRPr="00B00571">
        <w:rPr>
          <w:rFonts w:ascii="Times New Roman" w:hAnsi="Times New Roman"/>
        </w:rPr>
        <w:t>голови</w:t>
      </w:r>
      <w:proofErr w:type="spellEnd"/>
      <w:r w:rsidR="00B87922">
        <w:rPr>
          <w:rFonts w:ascii="Times New Roman" w:hAnsi="Times New Roman"/>
          <w:lang w:val="uk-UA"/>
        </w:rPr>
        <w:t xml:space="preserve"> </w:t>
      </w:r>
      <w:r w:rsidR="005E6BDB">
        <w:rPr>
          <w:rFonts w:ascii="Times New Roman" w:hAnsi="Times New Roman"/>
          <w:lang w:val="uk-UA"/>
        </w:rPr>
        <w:t>Гордійчука І. П.</w:t>
      </w:r>
    </w:p>
    <w:p w:rsidR="00447323" w:rsidRDefault="00447323" w:rsidP="00447323">
      <w:pPr>
        <w:jc w:val="both"/>
        <w:rPr>
          <w:sz w:val="28"/>
          <w:szCs w:val="28"/>
          <w:lang w:val="uk-UA"/>
        </w:rPr>
      </w:pPr>
    </w:p>
    <w:p w:rsidR="00790757" w:rsidRPr="00790757" w:rsidRDefault="00790757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 w:val="0"/>
          <w:bCs w:val="0"/>
        </w:rPr>
      </w:pPr>
      <w:proofErr w:type="spellStart"/>
      <w:r w:rsidRPr="00790757">
        <w:rPr>
          <w:rFonts w:ascii="Times New Roman" w:hAnsi="Times New Roman"/>
          <w:b/>
        </w:rPr>
        <w:t>Погребищенський</w:t>
      </w:r>
      <w:proofErr w:type="spellEnd"/>
      <w:r w:rsidR="00B87922">
        <w:rPr>
          <w:rFonts w:ascii="Times New Roman" w:hAnsi="Times New Roman"/>
          <w:b/>
          <w:lang w:val="uk-UA"/>
        </w:rPr>
        <w:t xml:space="preserve"> </w:t>
      </w:r>
      <w:proofErr w:type="spellStart"/>
      <w:r w:rsidRPr="00790757">
        <w:rPr>
          <w:rFonts w:ascii="Times New Roman" w:hAnsi="Times New Roman"/>
          <w:b/>
        </w:rPr>
        <w:t>міський</w:t>
      </w:r>
      <w:proofErr w:type="spellEnd"/>
      <w:r w:rsidRPr="00790757">
        <w:rPr>
          <w:rFonts w:ascii="Times New Roman" w:hAnsi="Times New Roman"/>
          <w:b/>
        </w:rPr>
        <w:t xml:space="preserve"> голова                               </w:t>
      </w:r>
      <w:proofErr w:type="spellStart"/>
      <w:r w:rsidRPr="00790757">
        <w:rPr>
          <w:rFonts w:ascii="Times New Roman" w:hAnsi="Times New Roman"/>
          <w:b/>
        </w:rPr>
        <w:t>Сергій</w:t>
      </w:r>
      <w:proofErr w:type="spellEnd"/>
      <w:r w:rsidRPr="00790757">
        <w:rPr>
          <w:rFonts w:ascii="Times New Roman" w:hAnsi="Times New Roman"/>
          <w:b/>
        </w:rPr>
        <w:t xml:space="preserve"> ВОЛИНСЬКИЙ</w:t>
      </w:r>
    </w:p>
    <w:p w:rsidR="00790757" w:rsidRPr="00790757" w:rsidRDefault="00790757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Style w:val="314pt"/>
          <w:rFonts w:ascii="Times New Roman" w:hAnsi="Times New Roman"/>
          <w:b w:val="0"/>
          <w:bCs w:val="0"/>
        </w:rPr>
      </w:pPr>
    </w:p>
    <w:p w:rsidR="00447323" w:rsidRDefault="00447323" w:rsidP="001A0861">
      <w:pPr>
        <w:ind w:firstLine="708"/>
        <w:jc w:val="both"/>
        <w:rPr>
          <w:sz w:val="28"/>
          <w:szCs w:val="28"/>
          <w:lang w:val="uk-UA"/>
        </w:rPr>
      </w:pPr>
    </w:p>
    <w:sectPr w:rsidR="00447323" w:rsidSect="009C4650">
      <w:pgSz w:w="11910" w:h="16850"/>
      <w:pgMar w:top="993" w:right="570" w:bottom="142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2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2"/>
  </w:compat>
  <w:rsids>
    <w:rsidRoot w:val="005D292D"/>
    <w:rsid w:val="0001726F"/>
    <w:rsid w:val="000270ED"/>
    <w:rsid w:val="0005045F"/>
    <w:rsid w:val="00062A03"/>
    <w:rsid w:val="00093403"/>
    <w:rsid w:val="000937B0"/>
    <w:rsid w:val="000A21F4"/>
    <w:rsid w:val="000B28E6"/>
    <w:rsid w:val="000B439B"/>
    <w:rsid w:val="000C5689"/>
    <w:rsid w:val="000D54FB"/>
    <w:rsid w:val="000F08A4"/>
    <w:rsid w:val="000F3891"/>
    <w:rsid w:val="000F5229"/>
    <w:rsid w:val="000F5F69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9465E"/>
    <w:rsid w:val="001A0861"/>
    <w:rsid w:val="001F06B3"/>
    <w:rsid w:val="002123F3"/>
    <w:rsid w:val="00214FA1"/>
    <w:rsid w:val="00221440"/>
    <w:rsid w:val="002257BF"/>
    <w:rsid w:val="002419E6"/>
    <w:rsid w:val="0024208B"/>
    <w:rsid w:val="00264091"/>
    <w:rsid w:val="00266A5B"/>
    <w:rsid w:val="00273D8C"/>
    <w:rsid w:val="00277B46"/>
    <w:rsid w:val="00285829"/>
    <w:rsid w:val="002905B2"/>
    <w:rsid w:val="002946A9"/>
    <w:rsid w:val="00297696"/>
    <w:rsid w:val="002A3391"/>
    <w:rsid w:val="002A43EE"/>
    <w:rsid w:val="002B54BC"/>
    <w:rsid w:val="002B55FA"/>
    <w:rsid w:val="002D74B3"/>
    <w:rsid w:val="002E145F"/>
    <w:rsid w:val="00313F04"/>
    <w:rsid w:val="00326B95"/>
    <w:rsid w:val="0032736E"/>
    <w:rsid w:val="00343D16"/>
    <w:rsid w:val="003653C0"/>
    <w:rsid w:val="00370A90"/>
    <w:rsid w:val="0039347B"/>
    <w:rsid w:val="00397EA4"/>
    <w:rsid w:val="003A2BC4"/>
    <w:rsid w:val="003C37CB"/>
    <w:rsid w:val="003E4BFB"/>
    <w:rsid w:val="003E74D7"/>
    <w:rsid w:val="003F4F68"/>
    <w:rsid w:val="00447323"/>
    <w:rsid w:val="00454E0A"/>
    <w:rsid w:val="00457D7F"/>
    <w:rsid w:val="00465DD3"/>
    <w:rsid w:val="00473F39"/>
    <w:rsid w:val="004769CF"/>
    <w:rsid w:val="00490413"/>
    <w:rsid w:val="004A20AB"/>
    <w:rsid w:val="004C0AAA"/>
    <w:rsid w:val="004C4791"/>
    <w:rsid w:val="004D0F00"/>
    <w:rsid w:val="004D25A7"/>
    <w:rsid w:val="004E7559"/>
    <w:rsid w:val="004F5399"/>
    <w:rsid w:val="004F5E65"/>
    <w:rsid w:val="0051138A"/>
    <w:rsid w:val="0054384E"/>
    <w:rsid w:val="00592583"/>
    <w:rsid w:val="005C64E5"/>
    <w:rsid w:val="005D292D"/>
    <w:rsid w:val="005D368B"/>
    <w:rsid w:val="005E6BDB"/>
    <w:rsid w:val="005F1996"/>
    <w:rsid w:val="005F6979"/>
    <w:rsid w:val="00647B44"/>
    <w:rsid w:val="00662D79"/>
    <w:rsid w:val="0066424C"/>
    <w:rsid w:val="006759E7"/>
    <w:rsid w:val="006768BA"/>
    <w:rsid w:val="00683811"/>
    <w:rsid w:val="00692F95"/>
    <w:rsid w:val="006A0926"/>
    <w:rsid w:val="006C66CC"/>
    <w:rsid w:val="006C6BD0"/>
    <w:rsid w:val="006D031A"/>
    <w:rsid w:val="006D39CB"/>
    <w:rsid w:val="006D52AC"/>
    <w:rsid w:val="006D60A9"/>
    <w:rsid w:val="006D6B9C"/>
    <w:rsid w:val="006F693F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C4E26"/>
    <w:rsid w:val="007F5612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705A"/>
    <w:rsid w:val="008A1839"/>
    <w:rsid w:val="008A1F9A"/>
    <w:rsid w:val="008C3D8C"/>
    <w:rsid w:val="008C7600"/>
    <w:rsid w:val="008D080B"/>
    <w:rsid w:val="008D6690"/>
    <w:rsid w:val="008E376C"/>
    <w:rsid w:val="008E7692"/>
    <w:rsid w:val="008F2DA3"/>
    <w:rsid w:val="008F2E24"/>
    <w:rsid w:val="00901A8F"/>
    <w:rsid w:val="009102C2"/>
    <w:rsid w:val="009146CB"/>
    <w:rsid w:val="00916275"/>
    <w:rsid w:val="00925281"/>
    <w:rsid w:val="00927AB8"/>
    <w:rsid w:val="00937F6F"/>
    <w:rsid w:val="0094587A"/>
    <w:rsid w:val="009731C6"/>
    <w:rsid w:val="009774E2"/>
    <w:rsid w:val="00983748"/>
    <w:rsid w:val="009C4650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5503"/>
    <w:rsid w:val="00B45689"/>
    <w:rsid w:val="00B56F8D"/>
    <w:rsid w:val="00B723F7"/>
    <w:rsid w:val="00B724B3"/>
    <w:rsid w:val="00B762B0"/>
    <w:rsid w:val="00B87922"/>
    <w:rsid w:val="00B972A6"/>
    <w:rsid w:val="00BA59D1"/>
    <w:rsid w:val="00BB738E"/>
    <w:rsid w:val="00BF38AA"/>
    <w:rsid w:val="00BF3FA5"/>
    <w:rsid w:val="00BF4929"/>
    <w:rsid w:val="00C01CF7"/>
    <w:rsid w:val="00C11CD0"/>
    <w:rsid w:val="00C205A0"/>
    <w:rsid w:val="00C22FB3"/>
    <w:rsid w:val="00C27813"/>
    <w:rsid w:val="00C46277"/>
    <w:rsid w:val="00C520D2"/>
    <w:rsid w:val="00C801ED"/>
    <w:rsid w:val="00C8185C"/>
    <w:rsid w:val="00CB208D"/>
    <w:rsid w:val="00CC30C0"/>
    <w:rsid w:val="00CD687C"/>
    <w:rsid w:val="00CF6DFC"/>
    <w:rsid w:val="00D17779"/>
    <w:rsid w:val="00D46667"/>
    <w:rsid w:val="00D63A54"/>
    <w:rsid w:val="00D7640F"/>
    <w:rsid w:val="00D90427"/>
    <w:rsid w:val="00D91A37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basedOn w:val="a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6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7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17</cp:revision>
  <cp:lastPrinted>2023-07-19T06:20:00Z</cp:lastPrinted>
  <dcterms:created xsi:type="dcterms:W3CDTF">2023-09-18T10:24:00Z</dcterms:created>
  <dcterms:modified xsi:type="dcterms:W3CDTF">2024-11-15T07:50:00Z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